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90D99E6" w14:textId="59D5E08C" w:rsidR="004A3553" w:rsidRPr="0017488C" w:rsidRDefault="00106BFD" w:rsidP="000A66A2">
      <w:r w:rsidRPr="0017488C">
        <w:rPr>
          <w:lang w:eastAsia="de-DE"/>
        </w:rPr>
        <w:t xml:space="preserve">Hiermit </w:t>
      </w:r>
      <w:r w:rsidRPr="0017488C">
        <w:t>erkläre</w:t>
      </w:r>
      <w:r w:rsidR="00A31A70" w:rsidRPr="0017488C">
        <w:t>n wir die Bildung einer Bieter</w:t>
      </w:r>
      <w:r w:rsidRPr="0017488C">
        <w:t>gemeinschaft</w:t>
      </w:r>
      <w:r w:rsidR="00A31A70" w:rsidRPr="0017488C">
        <w:t>/Arbeitsgemeinschaft</w:t>
      </w:r>
      <w:r w:rsidRPr="0017488C">
        <w:t xml:space="preserve">, deren </w:t>
      </w:r>
      <w:r w:rsidR="002D38C1" w:rsidRPr="0017488C">
        <w:t xml:space="preserve">für die Durchführung des Vertrages </w:t>
      </w:r>
      <w:r w:rsidRPr="0017488C">
        <w:t>bevollmächtigte</w:t>
      </w:r>
      <w:r w:rsidR="00C0705D">
        <w:t>*</w:t>
      </w:r>
      <w:r w:rsidRPr="0017488C">
        <w:t>r Vertreter</w:t>
      </w:r>
      <w:r w:rsidR="00C0705D">
        <w:t>*in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2A0" w:firstRow="1" w:lastRow="0" w:firstColumn="1" w:lastColumn="0" w:noHBand="1" w:noVBand="0"/>
      </w:tblPr>
      <w:tblGrid>
        <w:gridCol w:w="9356"/>
      </w:tblGrid>
      <w:tr w:rsidR="00106BFD" w:rsidRPr="004A3553" w14:paraId="03FE0529" w14:textId="77777777" w:rsidTr="000A66A2">
        <w:tc>
          <w:tcPr>
            <w:tcW w:w="9356" w:type="dxa"/>
            <w:shd w:val="clear" w:color="auto" w:fill="D9D9D9"/>
          </w:tcPr>
          <w:p w14:paraId="226B2884" w14:textId="607057B9" w:rsidR="00106BFD" w:rsidRPr="00394EE6" w:rsidRDefault="00106BFD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Name, Anschrift </w:t>
            </w:r>
            <w:r w:rsidR="00C0705D" w:rsidRPr="00394EE6">
              <w:rPr>
                <w:b/>
                <w:bCs/>
              </w:rPr>
              <w:t>der*</w:t>
            </w:r>
            <w:r w:rsidRPr="00394EE6">
              <w:rPr>
                <w:b/>
                <w:bCs/>
              </w:rPr>
              <w:t>des bevollmächtigten Vertreters</w:t>
            </w:r>
            <w:r w:rsidR="00C0705D" w:rsidRPr="00394EE6">
              <w:rPr>
                <w:b/>
                <w:bCs/>
              </w:rPr>
              <w:t>*in</w:t>
            </w:r>
          </w:p>
        </w:tc>
      </w:tr>
      <w:tr w:rsidR="00106BFD" w:rsidRPr="004A3553" w14:paraId="21A57007" w14:textId="77777777" w:rsidTr="000A66A2"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4A3553" w:rsidRDefault="00F064FB" w:rsidP="000A66A2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rPr>
                <w:noProof/>
              </w:rPr>
              <w:t> </w:t>
            </w:r>
            <w:r w:rsidRPr="004A3553">
              <w:fldChar w:fldCharType="end"/>
            </w:r>
            <w:bookmarkEnd w:id="0"/>
          </w:p>
        </w:tc>
      </w:tr>
    </w:tbl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>
      <w:pPr>
        <w:pStyle w:val="Listenabsatz"/>
        <w:numPr>
          <w:ilvl w:val="0"/>
          <w:numId w:val="2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0A66A2" w14:paraId="7B12C15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394EE6" w:rsidRDefault="00115D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1</w:t>
            </w:r>
            <w:r w:rsidR="00405F1B" w:rsidRPr="00394EE6">
              <w:rPr>
                <w:b/>
                <w:bCs/>
              </w:rPr>
              <w:t xml:space="preserve"> der Bietergemeinschaft (Name</w:t>
            </w:r>
            <w:r w:rsidR="00EA7BB2" w:rsidRPr="00394EE6">
              <w:rPr>
                <w:b/>
                <w:bCs/>
              </w:rPr>
              <w:t xml:space="preserve"> und</w:t>
            </w:r>
            <w:r w:rsidR="00405F1B" w:rsidRPr="00394EE6">
              <w:rPr>
                <w:b/>
                <w:bCs/>
              </w:rPr>
              <w:t xml:space="preserve"> Adresse)</w:t>
            </w:r>
          </w:p>
        </w:tc>
      </w:tr>
      <w:tr w:rsidR="00405F1B" w:rsidRPr="000A66A2" w14:paraId="4E97520C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513D555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0A66A2" w14:paraId="78FE9CDF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  <w:tr w:rsidR="00405F1B" w:rsidRPr="000A66A2" w14:paraId="384DB451" w14:textId="77777777" w:rsidTr="000A66A2"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394EE6" w:rsidRDefault="00405F1B" w:rsidP="000A66A2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0A66A2" w14:paraId="06AAEA5F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0A66A2" w:rsidRDefault="00405F1B" w:rsidP="000A66A2">
            <w:r w:rsidRPr="000A66A2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66A2">
              <w:instrText xml:space="preserve"> FORMTEXT </w:instrText>
            </w:r>
            <w:r w:rsidRPr="000A66A2">
              <w:fldChar w:fldCharType="separate"/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t> </w:t>
            </w:r>
            <w:r w:rsidRPr="000A66A2">
              <w:fldChar w:fldCharType="end"/>
            </w:r>
          </w:p>
        </w:tc>
      </w:tr>
    </w:tbl>
    <w:p w14:paraId="65EDF68E" w14:textId="59C2FAC9" w:rsidR="00405F1B" w:rsidRPr="006C5AD9" w:rsidRDefault="00405F1B" w:rsidP="00106BFD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4A3553" w14:paraId="4CD990D9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Mitglied 2 der Bietergemeinschaft (Name</w:t>
            </w:r>
            <w:r w:rsidR="00EA7BB2" w:rsidRPr="00394EE6">
              <w:rPr>
                <w:b/>
                <w:bCs/>
              </w:rPr>
              <w:t xml:space="preserve"> und </w:t>
            </w:r>
            <w:r w:rsidRPr="00394EE6">
              <w:rPr>
                <w:b/>
                <w:bCs/>
              </w:rPr>
              <w:t>Adresse)</w:t>
            </w:r>
          </w:p>
        </w:tc>
      </w:tr>
      <w:tr w:rsidR="00405F1B" w:rsidRPr="004A3553" w14:paraId="1E6CBA80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23A8A3C8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405F1B" w:rsidRPr="004A3553" w14:paraId="6FC1B404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405F1B" w:rsidRPr="004A3553" w14:paraId="7E8241E6" w14:textId="77777777" w:rsidTr="000A66A2"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394EE6" w:rsidRDefault="00405F1B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 oder Person des Erklärenden nach § 126b BGB:</w:t>
            </w:r>
          </w:p>
        </w:tc>
      </w:tr>
      <w:tr w:rsidR="00405F1B" w:rsidRPr="004A3553" w14:paraId="039670C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4A3553" w:rsidRDefault="00405F1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3D70A648" w14:textId="77777777" w:rsidR="00405F1B" w:rsidRPr="006C5AD9" w:rsidRDefault="00405F1B" w:rsidP="000A51F2">
      <w:pPr>
        <w:tabs>
          <w:tab w:val="left" w:pos="426"/>
        </w:tabs>
        <w:ind w:right="170"/>
        <w:rPr>
          <w:rFonts w:cs="Arial"/>
          <w:b/>
          <w:sz w:val="14"/>
          <w:szCs w:val="12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8" w:type="dxa"/>
          <w:left w:w="70" w:type="dxa"/>
          <w:bottom w:w="68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4A3553" w14:paraId="36AB18EE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 xml:space="preserve">Mitglied 3 der Bietergemeinschaft (Name </w:t>
            </w:r>
            <w:r w:rsidR="00EA7BB2" w:rsidRPr="00394EE6">
              <w:rPr>
                <w:b/>
                <w:bCs/>
              </w:rPr>
              <w:t>und</w:t>
            </w:r>
            <w:r w:rsidRPr="00394EE6">
              <w:rPr>
                <w:b/>
                <w:bCs/>
              </w:rPr>
              <w:t xml:space="preserve"> Adresse)</w:t>
            </w:r>
          </w:p>
        </w:tc>
      </w:tr>
      <w:tr w:rsidR="00DE21DF" w:rsidRPr="004A3553" w14:paraId="545867E7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5EB0F0B2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Art der Leistungen für das vorliegende Projekt</w:t>
            </w:r>
          </w:p>
        </w:tc>
      </w:tr>
      <w:tr w:rsidR="00DE21DF" w:rsidRPr="004A3553" w14:paraId="652DCE7A" w14:textId="77777777" w:rsidTr="000A66A2"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  <w:tr w:rsidR="00DE21DF" w:rsidRPr="004A3553" w14:paraId="08F988E1" w14:textId="77777777" w:rsidTr="000A66A2"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394EE6" w:rsidRDefault="00DE21DF" w:rsidP="004A3553">
            <w:pPr>
              <w:rPr>
                <w:b/>
                <w:bCs/>
              </w:rPr>
            </w:pPr>
            <w:r w:rsidRPr="00394EE6">
              <w:rPr>
                <w:b/>
                <w:bCs/>
              </w:rPr>
              <w:t>Datum, Stempel und Unterschrift(en)</w:t>
            </w:r>
            <w:r w:rsidR="0017488C" w:rsidRPr="00394EE6">
              <w:rPr>
                <w:b/>
                <w:bCs/>
              </w:rPr>
              <w:t xml:space="preserve"> oder Person des Erklärenden nach § 126b BGB</w:t>
            </w:r>
            <w:r w:rsidRPr="00394EE6">
              <w:rPr>
                <w:b/>
                <w:bCs/>
              </w:rPr>
              <w:t>:</w:t>
            </w:r>
          </w:p>
        </w:tc>
      </w:tr>
      <w:tr w:rsidR="00DE21DF" w:rsidRPr="004A3553" w14:paraId="1DA8E553" w14:textId="77777777" w:rsidTr="000A66A2"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4A3553" w:rsidRDefault="00F064FB" w:rsidP="004A3553">
            <w:r w:rsidRPr="004A3553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4A3553">
              <w:instrText xml:space="preserve"> FORMTEXT </w:instrText>
            </w:r>
            <w:r w:rsidRPr="004A3553">
              <w:fldChar w:fldCharType="separate"/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t> </w:t>
            </w:r>
            <w:r w:rsidRPr="004A3553">
              <w:fldChar w:fldCharType="end"/>
            </w:r>
          </w:p>
        </w:tc>
      </w:tr>
    </w:tbl>
    <w:p w14:paraId="244282FF" w14:textId="77777777" w:rsidR="000A66A2" w:rsidRPr="00260AF4" w:rsidRDefault="000A66A2" w:rsidP="006C5AD9">
      <w:pPr>
        <w:tabs>
          <w:tab w:val="left" w:pos="426"/>
        </w:tabs>
        <w:ind w:right="170"/>
        <w:rPr>
          <w:rFonts w:cs="Arial"/>
          <w:b/>
        </w:rPr>
      </w:pPr>
    </w:p>
    <w:sectPr w:rsidR="000A66A2" w:rsidRPr="00260AF4" w:rsidSect="004319FC">
      <w:headerReference w:type="default" r:id="rId10"/>
      <w:footerReference w:type="default" r:id="rId11"/>
      <w:type w:val="continuous"/>
      <w:pgSz w:w="11906" w:h="16838" w:code="9"/>
      <w:pgMar w:top="2268" w:right="1418" w:bottom="1276" w:left="1276" w:header="72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0A9076" w14:textId="77777777" w:rsidR="00CD688C" w:rsidRDefault="00CD688C">
      <w:r>
        <w:separator/>
      </w:r>
    </w:p>
  </w:endnote>
  <w:endnote w:type="continuationSeparator" w:id="0">
    <w:p w14:paraId="260F4F9E" w14:textId="77777777" w:rsidR="00CD688C" w:rsidRDefault="00CD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6"/>
      <w:gridCol w:w="4606"/>
    </w:tblGrid>
    <w:tr w:rsidR="00541A63" w:rsidRPr="00CD707D" w14:paraId="19025455" w14:textId="77777777" w:rsidTr="00E63400">
      <w:tc>
        <w:tcPr>
          <w:tcW w:w="4323" w:type="dxa"/>
        </w:tcPr>
        <w:p w14:paraId="47571C5B" w14:textId="77777777" w:rsidR="00541A63" w:rsidRPr="00CD707D" w:rsidRDefault="00541A63" w:rsidP="00541A63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73E7A719" w14:textId="77777777" w:rsidR="00541A63" w:rsidRPr="00CD707D" w:rsidRDefault="00541A63" w:rsidP="00541A63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4D73CD5F" w14:textId="4CFDB6B8" w:rsidR="00F22286" w:rsidRPr="00CD707D" w:rsidRDefault="00F22286" w:rsidP="00CD707D">
    <w:pPr>
      <w:pStyle w:val="Fuzeile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5E1FC7" w14:textId="77777777" w:rsidR="00CD688C" w:rsidRDefault="00CD688C">
      <w:r>
        <w:separator/>
      </w:r>
    </w:p>
  </w:footnote>
  <w:footnote w:type="continuationSeparator" w:id="0">
    <w:p w14:paraId="78D8C011" w14:textId="77777777" w:rsidR="00CD688C" w:rsidRDefault="00CD6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60"/>
      <w:gridCol w:w="3246"/>
      <w:gridCol w:w="4606"/>
    </w:tblGrid>
    <w:tr w:rsidR="00CF6A4D" w:rsidRPr="000A66A2" w14:paraId="68554B09" w14:textId="77777777" w:rsidTr="52A7A656">
      <w:trPr>
        <w:trHeight w:val="340"/>
      </w:trPr>
      <w:tc>
        <w:tcPr>
          <w:tcW w:w="1360" w:type="dxa"/>
          <w:vAlign w:val="center"/>
        </w:tcPr>
        <w:p w14:paraId="43D0F49C" w14:textId="19E209B1" w:rsidR="00CF6A4D" w:rsidRPr="005E73A1" w:rsidRDefault="00CF6A4D" w:rsidP="00CF6A4D">
          <w:pPr>
            <w:pStyle w:val="Kopfzeile"/>
            <w:rPr>
              <w:szCs w:val="18"/>
              <w:highlight w:val="yellow"/>
            </w:rPr>
          </w:pPr>
          <w:bookmarkStart w:id="1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852" w:type="dxa"/>
          <w:gridSpan w:val="2"/>
          <w:vAlign w:val="center"/>
        </w:tcPr>
        <w:p w14:paraId="4244E6C1" w14:textId="365A3A51" w:rsidR="00CF6A4D" w:rsidRPr="005E73A1" w:rsidRDefault="00CF6A4D" w:rsidP="00CF6A4D">
          <w:pPr>
            <w:pStyle w:val="Kopfzeile"/>
            <w:rPr>
              <w:szCs w:val="18"/>
              <w:highlight w:val="yellow"/>
            </w:rPr>
          </w:pPr>
          <w:r w:rsidRPr="005A1C0A">
            <w:rPr>
              <w:rFonts w:cs="Arial"/>
              <w:szCs w:val="18"/>
            </w:rPr>
            <w:t>Donau-Iller-Nahverkehrsverbund-GmbH</w:t>
          </w:r>
        </w:p>
      </w:tc>
    </w:tr>
    <w:tr w:rsidR="00CF6A4D" w:rsidRPr="000A66A2" w14:paraId="2311373D" w14:textId="77777777" w:rsidTr="52A7A656">
      <w:trPr>
        <w:trHeight w:val="340"/>
      </w:trPr>
      <w:tc>
        <w:tcPr>
          <w:tcW w:w="1360" w:type="dxa"/>
          <w:vAlign w:val="center"/>
        </w:tcPr>
        <w:p w14:paraId="2B2C78B4" w14:textId="38541606" w:rsidR="00CF6A4D" w:rsidRPr="005E73A1" w:rsidRDefault="00CF6A4D" w:rsidP="00CF6A4D">
          <w:pPr>
            <w:pStyle w:val="Kopfzeile"/>
            <w:rPr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852" w:type="dxa"/>
          <w:gridSpan w:val="2"/>
          <w:vAlign w:val="center"/>
        </w:tcPr>
        <w:p w14:paraId="641F6276" w14:textId="5FAB394D" w:rsidR="00CF6A4D" w:rsidRPr="005E73A1" w:rsidRDefault="00414480" w:rsidP="00CF6A4D">
          <w:pPr>
            <w:pStyle w:val="Kopfzeile"/>
            <w:rPr>
              <w:szCs w:val="18"/>
            </w:rPr>
          </w:pPr>
          <w:r w:rsidRPr="00414480">
            <w:rPr>
              <w:rFonts w:cs="Arial"/>
              <w:szCs w:val="18"/>
            </w:rPr>
            <w:t>Automatisches-Fahrgastzählsystem (AFZS) - Cluster Tübingen+</w:t>
          </w:r>
        </w:p>
      </w:tc>
    </w:tr>
    <w:tr w:rsidR="00560A87" w:rsidRPr="000A66A2" w14:paraId="077D28B2" w14:textId="77777777" w:rsidTr="52A7A656">
      <w:trPr>
        <w:trHeight w:val="340"/>
      </w:trPr>
      <w:tc>
        <w:tcPr>
          <w:tcW w:w="1360" w:type="dxa"/>
          <w:vAlign w:val="center"/>
        </w:tcPr>
        <w:p w14:paraId="6680E7FD" w14:textId="29D6AAF3" w:rsidR="00560A87" w:rsidRPr="005E73A1" w:rsidRDefault="00560A87" w:rsidP="00560A87">
          <w:pPr>
            <w:pStyle w:val="Kopfzeile"/>
            <w:rPr>
              <w:szCs w:val="18"/>
            </w:rPr>
          </w:pPr>
          <w:r w:rsidRPr="009D0DAE">
            <w:rPr>
              <w:rFonts w:cs="Arial"/>
              <w:szCs w:val="14"/>
            </w:rPr>
            <w:t xml:space="preserve">Los </w:t>
          </w:r>
          <w:r>
            <w:rPr>
              <w:rFonts w:cs="Arial"/>
              <w:szCs w:val="14"/>
            </w:rPr>
            <w:t>3</w:t>
          </w:r>
          <w:r w:rsidRPr="009D0DAE">
            <w:rPr>
              <w:rFonts w:cs="Arial"/>
              <w:szCs w:val="14"/>
            </w:rPr>
            <w:t>:</w:t>
          </w:r>
        </w:p>
      </w:tc>
      <w:tc>
        <w:tcPr>
          <w:tcW w:w="7852" w:type="dxa"/>
          <w:gridSpan w:val="2"/>
          <w:vAlign w:val="center"/>
        </w:tcPr>
        <w:p w14:paraId="7A50C407" w14:textId="74E917EA" w:rsidR="00560A87" w:rsidRPr="005E73A1" w:rsidRDefault="00560A87" w:rsidP="00560A87">
          <w:pPr>
            <w:pStyle w:val="Kopfzeile"/>
            <w:rPr>
              <w:szCs w:val="18"/>
            </w:rPr>
          </w:pPr>
          <w:r>
            <w:rPr>
              <w:rFonts w:cs="Arial"/>
              <w:szCs w:val="14"/>
            </w:rPr>
            <w:t>AFZ-Hintergrundsystem</w:t>
          </w:r>
        </w:p>
      </w:tc>
    </w:tr>
    <w:tr w:rsidR="00CD707D" w:rsidRPr="000A66A2" w14:paraId="73355EAD" w14:textId="77777777" w:rsidTr="52A7A656">
      <w:trPr>
        <w:trHeight w:val="340"/>
      </w:trPr>
      <w:tc>
        <w:tcPr>
          <w:tcW w:w="4606" w:type="dxa"/>
          <w:gridSpan w:val="2"/>
          <w:vAlign w:val="center"/>
        </w:tcPr>
        <w:p w14:paraId="3432C994" w14:textId="77777777" w:rsidR="00CD707D" w:rsidRPr="006C5AD9" w:rsidRDefault="00CD707D" w:rsidP="000A66A2">
          <w:pPr>
            <w:pStyle w:val="Kopfzeile"/>
            <w:rPr>
              <w:b/>
              <w:bCs/>
              <w:szCs w:val="18"/>
            </w:rPr>
          </w:pPr>
          <w:r w:rsidRPr="006C5AD9">
            <w:rPr>
              <w:b/>
              <w:bCs/>
              <w:szCs w:val="18"/>
            </w:rPr>
            <w:t>Anlage A1 - Bietergemeinschaftserklärung</w:t>
          </w:r>
        </w:p>
      </w:tc>
      <w:tc>
        <w:tcPr>
          <w:tcW w:w="4606" w:type="dxa"/>
          <w:vAlign w:val="center"/>
        </w:tcPr>
        <w:p w14:paraId="678EFAB8" w14:textId="34BD90CC" w:rsidR="00CD707D" w:rsidRPr="00CD707D" w:rsidRDefault="00560A87" w:rsidP="52A7A656">
          <w:pPr>
            <w:pStyle w:val="Kopfzeile"/>
            <w:jc w:val="right"/>
            <w:rPr>
              <w:b/>
              <w:bCs/>
              <w:lang w:val="de-DE"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 w:rsidR="00AB024D">
            <w:rPr>
              <w:rFonts w:cs="Arial"/>
            </w:rPr>
            <w:t>02</w:t>
          </w:r>
          <w:r w:rsidR="00C22DAD">
            <w:rPr>
              <w:rFonts w:cs="Arial"/>
            </w:rPr>
            <w:t>.0</w:t>
          </w:r>
          <w:r w:rsidR="00AB024D">
            <w:rPr>
              <w:rFonts w:cs="Arial"/>
            </w:rPr>
            <w:t>7</w:t>
          </w:r>
          <w:r>
            <w:rPr>
              <w:rFonts w:cs="Arial"/>
            </w:rPr>
            <w:t>.2026</w:t>
          </w:r>
        </w:p>
      </w:tc>
    </w:tr>
    <w:bookmarkEnd w:id="1"/>
  </w:tbl>
  <w:p w14:paraId="49ED7092" w14:textId="49CFCBF9" w:rsidR="00CD30EB" w:rsidRPr="004A3553" w:rsidRDefault="00CD30EB" w:rsidP="004A3553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B4448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58EA6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207E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BF6D8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268F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72C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CF21F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94F4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1871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56A5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1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1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1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1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8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3807411">
    <w:abstractNumId w:val="10"/>
  </w:num>
  <w:num w:numId="2" w16cid:durableId="319888644">
    <w:abstractNumId w:val="18"/>
  </w:num>
  <w:num w:numId="3" w16cid:durableId="927077289">
    <w:abstractNumId w:val="9"/>
  </w:num>
  <w:num w:numId="4" w16cid:durableId="2135710409">
    <w:abstractNumId w:val="7"/>
  </w:num>
  <w:num w:numId="5" w16cid:durableId="1252542196">
    <w:abstractNumId w:val="6"/>
  </w:num>
  <w:num w:numId="6" w16cid:durableId="41026123">
    <w:abstractNumId w:val="5"/>
  </w:num>
  <w:num w:numId="7" w16cid:durableId="1148472367">
    <w:abstractNumId w:val="4"/>
  </w:num>
  <w:num w:numId="8" w16cid:durableId="627980281">
    <w:abstractNumId w:val="8"/>
  </w:num>
  <w:num w:numId="9" w16cid:durableId="766577693">
    <w:abstractNumId w:val="3"/>
  </w:num>
  <w:num w:numId="10" w16cid:durableId="1203206799">
    <w:abstractNumId w:val="2"/>
  </w:num>
  <w:num w:numId="11" w16cid:durableId="434253924">
    <w:abstractNumId w:val="1"/>
  </w:num>
  <w:num w:numId="12" w16cid:durableId="160446126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ocumentProtection w:edit="forms" w:enforcement="1" w:cryptProviderType="rsaAES" w:cryptAlgorithmClass="hash" w:cryptAlgorithmType="typeAny" w:cryptAlgorithmSid="14" w:cryptSpinCount="100000" w:hash="hfEiEPQAOTtF4Aykdf/QqPxuXzGjs5kJmzr+a/gqlUFwiON2eICNpkiZJGZG+9oaVXITO641W80TT9JCHEJBeg==" w:salt="OQJJ25PVyWrh7lLu4joOZ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3715B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A66A2"/>
    <w:rsid w:val="000B0E3B"/>
    <w:rsid w:val="000B17F0"/>
    <w:rsid w:val="000D225C"/>
    <w:rsid w:val="000D546F"/>
    <w:rsid w:val="000D63F4"/>
    <w:rsid w:val="000E1FC5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06D8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D5629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3B04"/>
    <w:rsid w:val="003254B7"/>
    <w:rsid w:val="0033233D"/>
    <w:rsid w:val="00343CEF"/>
    <w:rsid w:val="003455C1"/>
    <w:rsid w:val="003534A0"/>
    <w:rsid w:val="00354F00"/>
    <w:rsid w:val="00362D3B"/>
    <w:rsid w:val="00364438"/>
    <w:rsid w:val="00365B7B"/>
    <w:rsid w:val="00384C5B"/>
    <w:rsid w:val="00385A72"/>
    <w:rsid w:val="00393FE8"/>
    <w:rsid w:val="00394EE6"/>
    <w:rsid w:val="003A01DE"/>
    <w:rsid w:val="003A678A"/>
    <w:rsid w:val="003B031D"/>
    <w:rsid w:val="003B6770"/>
    <w:rsid w:val="003C53CA"/>
    <w:rsid w:val="003C6E6A"/>
    <w:rsid w:val="003D185C"/>
    <w:rsid w:val="003D4848"/>
    <w:rsid w:val="003D56E1"/>
    <w:rsid w:val="003E214D"/>
    <w:rsid w:val="003E3046"/>
    <w:rsid w:val="003E4274"/>
    <w:rsid w:val="003E6706"/>
    <w:rsid w:val="003E73D6"/>
    <w:rsid w:val="00405F1B"/>
    <w:rsid w:val="00411653"/>
    <w:rsid w:val="00414480"/>
    <w:rsid w:val="00415990"/>
    <w:rsid w:val="0042001C"/>
    <w:rsid w:val="004255C5"/>
    <w:rsid w:val="004301CA"/>
    <w:rsid w:val="0043022A"/>
    <w:rsid w:val="004319FC"/>
    <w:rsid w:val="00434291"/>
    <w:rsid w:val="00435F02"/>
    <w:rsid w:val="00436445"/>
    <w:rsid w:val="004365EC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553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1A63"/>
    <w:rsid w:val="00546EBC"/>
    <w:rsid w:val="005500A1"/>
    <w:rsid w:val="00551441"/>
    <w:rsid w:val="00560A87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E73A1"/>
    <w:rsid w:val="005F4326"/>
    <w:rsid w:val="00614B2D"/>
    <w:rsid w:val="00616556"/>
    <w:rsid w:val="00627F67"/>
    <w:rsid w:val="00630C2F"/>
    <w:rsid w:val="00634F68"/>
    <w:rsid w:val="00635090"/>
    <w:rsid w:val="00636486"/>
    <w:rsid w:val="00636EA9"/>
    <w:rsid w:val="00643263"/>
    <w:rsid w:val="00643DD6"/>
    <w:rsid w:val="00652E46"/>
    <w:rsid w:val="006620E4"/>
    <w:rsid w:val="00681AD5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5AD9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46BF3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D8D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763EF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A6E30"/>
    <w:rsid w:val="008B1C2F"/>
    <w:rsid w:val="008B27D7"/>
    <w:rsid w:val="008B69FD"/>
    <w:rsid w:val="008F4BCB"/>
    <w:rsid w:val="008F681B"/>
    <w:rsid w:val="008F6B59"/>
    <w:rsid w:val="008F7469"/>
    <w:rsid w:val="0093185D"/>
    <w:rsid w:val="0093408E"/>
    <w:rsid w:val="009344FE"/>
    <w:rsid w:val="009347C6"/>
    <w:rsid w:val="00942C9D"/>
    <w:rsid w:val="00944AAE"/>
    <w:rsid w:val="009457B5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6694A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41F19"/>
    <w:rsid w:val="00A44AE7"/>
    <w:rsid w:val="00A44D07"/>
    <w:rsid w:val="00A45767"/>
    <w:rsid w:val="00A47E35"/>
    <w:rsid w:val="00A53147"/>
    <w:rsid w:val="00A56697"/>
    <w:rsid w:val="00A57BBB"/>
    <w:rsid w:val="00A75B49"/>
    <w:rsid w:val="00A829B9"/>
    <w:rsid w:val="00A90930"/>
    <w:rsid w:val="00A9219E"/>
    <w:rsid w:val="00A92A83"/>
    <w:rsid w:val="00A93115"/>
    <w:rsid w:val="00AA3B10"/>
    <w:rsid w:val="00AB024D"/>
    <w:rsid w:val="00AC20BA"/>
    <w:rsid w:val="00AC57FA"/>
    <w:rsid w:val="00AD0845"/>
    <w:rsid w:val="00AD1B95"/>
    <w:rsid w:val="00AD646C"/>
    <w:rsid w:val="00AD7326"/>
    <w:rsid w:val="00AE2FA0"/>
    <w:rsid w:val="00AE381F"/>
    <w:rsid w:val="00AE6ACF"/>
    <w:rsid w:val="00AE7090"/>
    <w:rsid w:val="00AF21BE"/>
    <w:rsid w:val="00AF7853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67107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2CF2"/>
    <w:rsid w:val="00BB72B9"/>
    <w:rsid w:val="00BC128C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22DAD"/>
    <w:rsid w:val="00C303A0"/>
    <w:rsid w:val="00C35850"/>
    <w:rsid w:val="00C44BF0"/>
    <w:rsid w:val="00C565F9"/>
    <w:rsid w:val="00C5681B"/>
    <w:rsid w:val="00C569B6"/>
    <w:rsid w:val="00C56C40"/>
    <w:rsid w:val="00C657CE"/>
    <w:rsid w:val="00C65E46"/>
    <w:rsid w:val="00C6787B"/>
    <w:rsid w:val="00C7302D"/>
    <w:rsid w:val="00C74A52"/>
    <w:rsid w:val="00C834DC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30EB"/>
    <w:rsid w:val="00CD688C"/>
    <w:rsid w:val="00CD707D"/>
    <w:rsid w:val="00CE7301"/>
    <w:rsid w:val="00CF09A2"/>
    <w:rsid w:val="00CF3B4C"/>
    <w:rsid w:val="00CF6A4D"/>
    <w:rsid w:val="00D03618"/>
    <w:rsid w:val="00D03AAF"/>
    <w:rsid w:val="00D076EB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4612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26B6C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C69D5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48BA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67BC7"/>
    <w:rsid w:val="00F71D03"/>
    <w:rsid w:val="00F7435C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  <w:rsid w:val="52A7A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C5AD9"/>
    <w:pPr>
      <w:spacing w:after="120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4319FC"/>
    <w:pPr>
      <w:tabs>
        <w:tab w:val="right" w:pos="8504"/>
      </w:tabs>
      <w:spacing w:line="360" w:lineRule="auto"/>
    </w:pPr>
    <w:rPr>
      <w:lang w:val="x-none"/>
    </w:rPr>
  </w:style>
  <w:style w:type="paragraph" w:styleId="Kopfzeile">
    <w:name w:val="header"/>
    <w:link w:val="KopfzeileZchn"/>
    <w:uiPriority w:val="99"/>
    <w:rsid w:val="00A93115"/>
    <w:pPr>
      <w:tabs>
        <w:tab w:val="center" w:pos="4819"/>
        <w:tab w:val="right" w:pos="9071"/>
      </w:tabs>
    </w:pPr>
    <w:rPr>
      <w:rFonts w:ascii="Arial" w:hAnsi="Arial"/>
      <w:sz w:val="18"/>
      <w:lang w:val="x-none" w:eastAsia="ar-SA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93115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4319FC"/>
    <w:rPr>
      <w:rFonts w:ascii="Arial" w:hAnsi="Arial"/>
      <w:sz w:val="22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rFonts w:ascii="Arial" w:hAnsi="Arial"/>
      <w:b/>
      <w:u w:val="single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customStyle="1" w:styleId="Standard-Tabelle">
    <w:name w:val="Standard - Tabelle"/>
    <w:basedOn w:val="Standard"/>
    <w:qFormat/>
    <w:rsid w:val="000A66A2"/>
    <w:pPr>
      <w:spacing w:after="0"/>
    </w:pPr>
  </w:style>
  <w:style w:type="paragraph" w:styleId="berarbeitung">
    <w:name w:val="Revision"/>
    <w:hidden/>
    <w:uiPriority w:val="99"/>
    <w:semiHidden/>
    <w:rsid w:val="0096694A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6e3cc5-b101-4e99-946f-f6378e6b6603">
      <Terms xmlns="http://schemas.microsoft.com/office/infopath/2007/PartnerControls"/>
    </lcf76f155ced4ddcb4097134ff3c332f>
    <_ModernAudienceTargetUserField xmlns="866e3cc5-b101-4e99-946f-f6378e6b6603">
      <UserInfo>
        <DisplayName/>
        <AccountId xsi:nil="true"/>
        <AccountType/>
      </UserInfo>
    </_ModernAudienceTargetUserField>
    <TaxCatchAll xmlns="ca396714-a5ab-403f-9c0c-0ce6e799ba66" xsi:nil="true"/>
    <_Flow_SignoffStatus xmlns="866e3cc5-b101-4e99-946f-f6378e6b660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071427424CD484BBB9E68A58ABDA49D" ma:contentTypeVersion="18" ma:contentTypeDescription="Ein neues Dokument erstellen." ma:contentTypeScope="" ma:versionID="34dc16a8bb5c9843c69a4c0817e72b4d">
  <xsd:schema xmlns:xsd="http://www.w3.org/2001/XMLSchema" xmlns:xs="http://www.w3.org/2001/XMLSchema" xmlns:p="http://schemas.microsoft.com/office/2006/metadata/properties" xmlns:ns2="866e3cc5-b101-4e99-946f-f6378e6b6603" xmlns:ns3="ca396714-a5ab-403f-9c0c-0ce6e799ba66" targetNamespace="http://schemas.microsoft.com/office/2006/metadata/properties" ma:root="true" ma:fieldsID="660fa77dcab8330a05da23491d87eceb" ns2:_="" ns3:_="">
    <xsd:import namespace="866e3cc5-b101-4e99-946f-f6378e6b6603"/>
    <xsd:import namespace="ca396714-a5ab-403f-9c0c-0ce6e799ba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LengthInSeconds" minOccurs="0"/>
                <xsd:element ref="ns2:_ModernAudienceTargetUserField" minOccurs="0"/>
                <xsd:element ref="ns2:_ModernAudienceAadObjectId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e3cc5-b101-4e99-946f-f6378e6b66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0132fbdb-ef4f-4d42-aa75-5fe8d33b51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ModernAudienceTargetUserField" ma:index="19" nillable="true" ma:displayName="Benutzergruppe" ma:list="UserInfo" ma:SharePointGroup="0" ma:internalName="_ModernAudienceTargetUserField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ModernAudienceAadObjectIds" ma:index="20" nillable="true" ma:displayName="Benutzergruppen-IDs" ma:list="{b7ca8527-6fcd-49ed-90fa-66fd9349a3f5}" ma:internalName="_ModernAudienceAadObjectIds" ma:readOnly="true" ma:showField="_AadObjectIdForUser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96714-a5ab-403f-9c0c-0ce6e799ba6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02b363-d868-4303-a0f7-dff9c239412e}" ma:internalName="TaxCatchAll" ma:showField="CatchAllData" ma:web="ca396714-a5ab-403f-9c0c-0ce6e799ba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5BE84C-18E8-4D6A-870F-17CD64C2DFBF}">
  <ds:schemaRefs>
    <ds:schemaRef ds:uri="http://schemas.microsoft.com/office/2006/metadata/properties"/>
    <ds:schemaRef ds:uri="http://schemas.microsoft.com/office/infopath/2007/PartnerControls"/>
    <ds:schemaRef ds:uri="866e3cc5-b101-4e99-946f-f6378e6b6603"/>
    <ds:schemaRef ds:uri="ca396714-a5ab-403f-9c0c-0ce6e799ba66"/>
  </ds:schemaRefs>
</ds:datastoreItem>
</file>

<file path=customXml/itemProps2.xml><?xml version="1.0" encoding="utf-8"?>
<ds:datastoreItem xmlns:ds="http://schemas.openxmlformats.org/officeDocument/2006/customXml" ds:itemID="{EBD9A647-A314-4D6E-BD4F-2AEC2C3B26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8C47D6C-5BB3-4FAE-87CB-AD0269243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6e3cc5-b101-4e99-946f-f6378e6b6603"/>
    <ds:schemaRef ds:uri="ca396714-a5ab-403f-9c0c-0ce6e799ba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986</Characters>
  <Application>Microsoft Office Word</Application>
  <DocSecurity>0</DocSecurity>
  <Lines>8</Lines>
  <Paragraphs>2</Paragraphs>
  <ScaleCrop>false</ScaleCrop>
  <Company>MDV GmbH - Projekt MOSAIQUE</Company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>Benny-Kim Wendler</dc:creator>
  <cp:keywords/>
  <cp:lastModifiedBy>Benny-Kim Wendler</cp:lastModifiedBy>
  <cp:revision>11</cp:revision>
  <cp:lastPrinted>2016-08-16T13:06:00Z</cp:lastPrinted>
  <dcterms:created xsi:type="dcterms:W3CDTF">2023-05-16T14:14:00Z</dcterms:created>
  <dcterms:modified xsi:type="dcterms:W3CDTF">2026-07-01T20:33:00Z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  <property fmtid="{D5CDD505-2E9C-101B-9397-08002B2CF9AE}" pid="4" name="ContentTypeId">
    <vt:lpwstr>0x010100B071427424CD484BBB9E68A58ABDA49D</vt:lpwstr>
  </property>
</Properties>
</file>